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561FE1" w14:paraId="285D6A6E" w14:textId="77777777" w:rsidTr="00091546">
        <w:tc>
          <w:tcPr>
            <w:tcW w:w="2625" w:type="dxa"/>
            <w:shd w:val="clear" w:color="auto" w:fill="D9D9D9" w:themeFill="background1" w:themeFillShade="D9"/>
            <w:hideMark/>
          </w:tcPr>
          <w:p w14:paraId="30229FAB" w14:textId="77777777" w:rsidR="00561FE1" w:rsidRDefault="00561FE1" w:rsidP="007E6A4C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3B54340B" w14:textId="736C3401" w:rsidR="00561FE1" w:rsidRDefault="00A52FC8" w:rsidP="007E6A4C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52FC8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</w:p>
        </w:tc>
      </w:tr>
      <w:tr w:rsidR="00561FE1" w14:paraId="099CF0A0" w14:textId="77777777" w:rsidTr="00091546">
        <w:tc>
          <w:tcPr>
            <w:tcW w:w="2625" w:type="dxa"/>
            <w:shd w:val="clear" w:color="auto" w:fill="D9D9D9" w:themeFill="background1" w:themeFillShade="D9"/>
            <w:hideMark/>
          </w:tcPr>
          <w:p w14:paraId="22C8CF09" w14:textId="77777777" w:rsidR="00561FE1" w:rsidRDefault="00561FE1" w:rsidP="007E6A4C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CBB5447" w14:textId="1C53DC99" w:rsidR="00561FE1" w:rsidRDefault="00561FE1" w:rsidP="007E6A4C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091546">
              <w:rPr>
                <w:rFonts w:ascii="Arial" w:hAnsi="Arial" w:cs="Arial"/>
                <w:b/>
                <w:szCs w:val="20"/>
              </w:rPr>
              <w:t>00</w:t>
            </w:r>
            <w:r w:rsidR="00091546" w:rsidRPr="00091546">
              <w:rPr>
                <w:rFonts w:ascii="Arial" w:hAnsi="Arial" w:cs="Arial"/>
                <w:b/>
                <w:szCs w:val="20"/>
              </w:rPr>
              <w:t>5</w:t>
            </w:r>
            <w:r w:rsidRPr="00091546">
              <w:rPr>
                <w:rFonts w:ascii="Arial" w:hAnsi="Arial" w:cs="Arial"/>
                <w:b/>
                <w:szCs w:val="20"/>
              </w:rPr>
              <w:t>/2</w:t>
            </w:r>
            <w:r w:rsidR="00A52FC8" w:rsidRPr="00091546">
              <w:rPr>
                <w:rFonts w:ascii="Arial" w:hAnsi="Arial" w:cs="Arial"/>
                <w:b/>
                <w:szCs w:val="20"/>
              </w:rPr>
              <w:t>6</w:t>
            </w:r>
            <w:r w:rsidRPr="00091546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A90B472" w14:textId="77777777" w:rsidR="001E273B" w:rsidRDefault="001E273B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426B93DD" w:rsidR="006255FE" w:rsidRPr="00787497" w:rsidRDefault="00E80134" w:rsidP="00A90C2D">
      <w:pPr>
        <w:pStyle w:val="Title"/>
        <w:spacing w:line="260" w:lineRule="exact"/>
        <w:rPr>
          <w:rFonts w:ascii="Arial" w:hAnsi="Arial" w:cs="Arial"/>
          <w:sz w:val="24"/>
          <w:szCs w:val="24"/>
        </w:rPr>
      </w:pPr>
      <w:r w:rsidRPr="00787497">
        <w:rPr>
          <w:rFonts w:ascii="Arial" w:hAnsi="Arial" w:cs="Arial"/>
          <w:sz w:val="24"/>
          <w:szCs w:val="24"/>
        </w:rPr>
        <w:t>REFERENCA</w:t>
      </w:r>
      <w:r w:rsidR="00561FE1" w:rsidRPr="00787497">
        <w:rPr>
          <w:rFonts w:ascii="Arial" w:hAnsi="Arial" w:cs="Arial"/>
          <w:sz w:val="24"/>
          <w:szCs w:val="24"/>
        </w:rPr>
        <w:t xml:space="preserve"> PONUDNIKA</w:t>
      </w:r>
    </w:p>
    <w:p w14:paraId="37E087AA" w14:textId="77777777" w:rsidR="005F64DE" w:rsidRPr="00D94B7D" w:rsidRDefault="005F64DE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9639" w:type="dxa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89"/>
        <w:gridCol w:w="6150"/>
      </w:tblGrid>
      <w:tr w:rsidR="00E742F0" w:rsidRPr="00DB2FEE" w14:paraId="4478B074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EDCFF" w14:textId="3BB0F39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1B7F" w14:textId="0E7D98B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D887328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046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BBF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164A5AC2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742F0" w:rsidRPr="00DB2FEE" w14:paraId="22962664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A59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7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0C30F557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B914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7E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161B2B0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0D529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57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616078" w:rsidRPr="00DB2FEE" w14:paraId="69835CA7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F33D4" w14:textId="5EBB610C" w:rsidR="00616078" w:rsidRPr="00DB2FEE" w:rsidRDefault="00616078" w:rsidP="00616078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>posla</w:t>
            </w:r>
            <w:r w:rsidR="007A2C38" w:rsidRPr="007A2C38">
              <w:rPr>
                <w:rFonts w:ascii="Arial" w:hAnsi="Arial" w:cs="Arial"/>
                <w:b/>
                <w:bCs/>
                <w:szCs w:val="20"/>
              </w:rPr>
              <w:t>, iz katerega je razvidno izpolnjevanje pogoja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Pr="009A3814">
              <w:rPr>
                <w:rFonts w:ascii="Arial" w:hAnsi="Arial" w:cs="Arial"/>
                <w:bCs/>
                <w:i/>
                <w:szCs w:val="20"/>
              </w:rPr>
              <w:t>(npr. vrste storitev,</w:t>
            </w:r>
            <w:r>
              <w:rPr>
                <w:rFonts w:ascii="Arial" w:hAnsi="Arial" w:cs="Arial"/>
                <w:bCs/>
                <w:i/>
                <w:szCs w:val="20"/>
              </w:rPr>
              <w:t xml:space="preserve"> </w:t>
            </w:r>
            <w:r w:rsidR="0092523E">
              <w:rPr>
                <w:rFonts w:ascii="Arial" w:hAnsi="Arial" w:cs="Arial"/>
                <w:bCs/>
                <w:i/>
                <w:szCs w:val="20"/>
              </w:rPr>
              <w:t>izvedene aktivnosti</w:t>
            </w:r>
            <w:r w:rsidRPr="009A3814">
              <w:rPr>
                <w:rFonts w:ascii="Arial" w:hAnsi="Arial" w:cs="Arial"/>
                <w:bCs/>
                <w:i/>
                <w:szCs w:val="20"/>
              </w:rPr>
              <w:t xml:space="preserve"> ipd.)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FBE4" w14:textId="0C3E6E0D" w:rsidR="00616078" w:rsidRPr="00DB2FEE" w:rsidRDefault="00616078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1F3BB5" w:rsidRPr="00DB2FEE" w14:paraId="36E31713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FC7B9C" w14:textId="1FF8B55B" w:rsidR="001F3BB5" w:rsidRPr="00DB2FEE" w:rsidRDefault="00A52FC8" w:rsidP="007E6A4C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Skupna vrednost </w:t>
            </w:r>
            <w:r w:rsidRPr="00541D8C">
              <w:rPr>
                <w:rFonts w:ascii="Arial" w:hAnsi="Arial" w:cs="Arial"/>
                <w:b/>
                <w:bCs/>
                <w:szCs w:val="20"/>
              </w:rPr>
              <w:t>posla v EUR brez DDV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577D" w14:textId="188A0661" w:rsidR="001F3BB5" w:rsidRPr="00DB2FEE" w:rsidRDefault="00A52FC8" w:rsidP="007E6A4C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56EC995D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F515" w14:textId="77777777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6EB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2E2682" w14:paraId="78E29F4B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47660" w14:textId="04B7CBF0" w:rsidR="00E742F0" w:rsidRPr="00DB2FEE" w:rsidRDefault="00E742F0" w:rsidP="00212698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Kontaktna oseba pri naročniku referenčnega posla, </w:t>
            </w:r>
            <w:r w:rsidR="00212698">
              <w:rPr>
                <w:rFonts w:ascii="Arial" w:hAnsi="Arial" w:cs="Arial"/>
                <w:b/>
                <w:bCs/>
                <w:szCs w:val="20"/>
              </w:rPr>
              <w:t xml:space="preserve">pri kateri se lahko </w:t>
            </w:r>
            <w:r w:rsidRPr="00DB2FEE">
              <w:rPr>
                <w:rFonts w:ascii="Arial" w:hAnsi="Arial" w:cs="Arial"/>
                <w:b/>
                <w:bCs/>
                <w:szCs w:val="20"/>
              </w:rPr>
              <w:t>referenc</w:t>
            </w:r>
            <w:r w:rsidR="00212698">
              <w:rPr>
                <w:rFonts w:ascii="Arial" w:hAnsi="Arial" w:cs="Arial"/>
                <w:b/>
                <w:bCs/>
                <w:szCs w:val="20"/>
              </w:rPr>
              <w:t>a preveri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8CE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57017D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84F6500" w14:textId="77777777" w:rsidR="00E742F0" w:rsidRPr="002E2682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905E879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2B436E8" w14:textId="77777777"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836C49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36AB5107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5503EDA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52880BB5" w14:textId="678B414E" w:rsidR="002C738D" w:rsidRDefault="00212698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7545BB">
        <w:rPr>
          <w:rFonts w:ascii="Arial" w:hAnsi="Arial" w:cs="Arial"/>
          <w:szCs w:val="20"/>
        </w:rPr>
        <w:t>Odgovorna oseba naročnika referenčnega posla oz. potrjevalec reference</w:t>
      </w:r>
      <w:r w:rsidRPr="007545BB">
        <w:t xml:space="preserve"> (</w:t>
      </w:r>
      <w:r w:rsidRPr="002C738D">
        <w:rPr>
          <w:rFonts w:ascii="Arial" w:hAnsi="Arial" w:cs="Arial"/>
          <w:szCs w:val="20"/>
        </w:rPr>
        <w:t>elektronski podpis ali podpis in žig</w:t>
      </w:r>
      <w:r>
        <w:rPr>
          <w:rFonts w:ascii="Arial" w:hAnsi="Arial" w:cs="Arial"/>
          <w:szCs w:val="20"/>
        </w:rPr>
        <w:t>)</w:t>
      </w:r>
      <w:r w:rsidR="0054462E" w:rsidRPr="00DB14B3">
        <w:rPr>
          <w:rFonts w:ascii="Arial" w:hAnsi="Arial" w:cs="Arial"/>
          <w:szCs w:val="20"/>
        </w:rPr>
        <w:t>:</w:t>
      </w:r>
    </w:p>
    <w:p w14:paraId="613B7137" w14:textId="440F8678" w:rsidR="006A71AC" w:rsidRPr="00212698" w:rsidRDefault="0054462E" w:rsidP="00212698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sectPr w:rsidR="006A71AC" w:rsidRPr="00212698" w:rsidSect="001E273B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276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57CC2BC1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E273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E273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5D130" w14:textId="6769CC48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</w:t>
    </w:r>
    <w:r w:rsidR="00E77723">
      <w:rPr>
        <w:rFonts w:ascii="Arial" w:hAnsi="Arial" w:cs="Arial"/>
        <w:sz w:val="16"/>
        <w:szCs w:val="16"/>
      </w:rPr>
      <w:t>brazec P-9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  <w:t>R</w:t>
    </w:r>
    <w:r w:rsidR="007743F2">
      <w:rPr>
        <w:rFonts w:ascii="Arial" w:hAnsi="Arial" w:cs="Arial"/>
        <w:sz w:val="16"/>
        <w:szCs w:val="16"/>
      </w:rPr>
      <w:t>eferenca</w:t>
    </w:r>
    <w:r w:rsidR="00561FE1">
      <w:rPr>
        <w:rFonts w:ascii="Arial" w:hAnsi="Arial" w:cs="Arial"/>
        <w:sz w:val="16"/>
        <w:szCs w:val="16"/>
      </w:rPr>
      <w:t xml:space="preserve"> ponudnika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1606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363C0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1546"/>
    <w:rsid w:val="000925F9"/>
    <w:rsid w:val="000932C9"/>
    <w:rsid w:val="000A20A8"/>
    <w:rsid w:val="000A2849"/>
    <w:rsid w:val="000B09B2"/>
    <w:rsid w:val="000B45CE"/>
    <w:rsid w:val="000B55A9"/>
    <w:rsid w:val="000C18BF"/>
    <w:rsid w:val="000C3CF8"/>
    <w:rsid w:val="000C5444"/>
    <w:rsid w:val="000C5C16"/>
    <w:rsid w:val="000D1A64"/>
    <w:rsid w:val="000D4F0B"/>
    <w:rsid w:val="000D5731"/>
    <w:rsid w:val="000D6A45"/>
    <w:rsid w:val="000D6B28"/>
    <w:rsid w:val="000E3C4B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1CD"/>
    <w:rsid w:val="001C635F"/>
    <w:rsid w:val="001C7C3C"/>
    <w:rsid w:val="001D0BA5"/>
    <w:rsid w:val="001D2E4B"/>
    <w:rsid w:val="001D3034"/>
    <w:rsid w:val="001D4697"/>
    <w:rsid w:val="001D68D2"/>
    <w:rsid w:val="001D6D1F"/>
    <w:rsid w:val="001E273B"/>
    <w:rsid w:val="001E39C2"/>
    <w:rsid w:val="001F0A5E"/>
    <w:rsid w:val="001F3BB5"/>
    <w:rsid w:val="002016A9"/>
    <w:rsid w:val="00204B5D"/>
    <w:rsid w:val="00207C52"/>
    <w:rsid w:val="00212698"/>
    <w:rsid w:val="00213D32"/>
    <w:rsid w:val="002140B3"/>
    <w:rsid w:val="00220488"/>
    <w:rsid w:val="00226ADA"/>
    <w:rsid w:val="002270C2"/>
    <w:rsid w:val="0023594F"/>
    <w:rsid w:val="00247AD8"/>
    <w:rsid w:val="00250092"/>
    <w:rsid w:val="002501E1"/>
    <w:rsid w:val="002624DE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2F1DB7"/>
    <w:rsid w:val="003012BB"/>
    <w:rsid w:val="003140E5"/>
    <w:rsid w:val="00324366"/>
    <w:rsid w:val="00325FD9"/>
    <w:rsid w:val="003263CB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E7B6C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19CC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1D8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1FE1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5F64DE"/>
    <w:rsid w:val="006030A7"/>
    <w:rsid w:val="006127BD"/>
    <w:rsid w:val="00616078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4FC8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43F2"/>
    <w:rsid w:val="00775280"/>
    <w:rsid w:val="007779C5"/>
    <w:rsid w:val="00777CB7"/>
    <w:rsid w:val="00786536"/>
    <w:rsid w:val="00787497"/>
    <w:rsid w:val="00795092"/>
    <w:rsid w:val="007962DB"/>
    <w:rsid w:val="00796F83"/>
    <w:rsid w:val="007A2C38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615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2523E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17C8"/>
    <w:rsid w:val="00A52A1F"/>
    <w:rsid w:val="00A52FC8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B7604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664CD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2519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8B7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742F0"/>
    <w:rsid w:val="00E77723"/>
    <w:rsid w:val="00E80134"/>
    <w:rsid w:val="00E8042B"/>
    <w:rsid w:val="00E82669"/>
    <w:rsid w:val="00E83FFA"/>
    <w:rsid w:val="00E858F4"/>
    <w:rsid w:val="00E862E9"/>
    <w:rsid w:val="00E865F3"/>
    <w:rsid w:val="00E86F1A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1F15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4069E-34E6-4C7A-811D-BAFB12FC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37</cp:revision>
  <cp:lastPrinted>2022-11-15T09:34:00Z</cp:lastPrinted>
  <dcterms:created xsi:type="dcterms:W3CDTF">2024-12-23T11:27:00Z</dcterms:created>
  <dcterms:modified xsi:type="dcterms:W3CDTF">2026-04-01T09:34:00Z</dcterms:modified>
</cp:coreProperties>
</file>